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67FB1F2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Niniejszym </w:t>
      </w:r>
      <w:r w:rsidR="00E450D0" w:rsidRPr="00A1444F">
        <w:rPr>
          <w:rFonts w:ascii="Tahoma" w:hAnsi="Tahoma" w:cs="Tahoma"/>
          <w:lang w:eastAsia="pl-PL"/>
        </w:rPr>
        <w:t>potwierdza się</w:t>
      </w:r>
      <w:r w:rsidRPr="00A1444F">
        <w:rPr>
          <w:rFonts w:ascii="Tahoma" w:hAnsi="Tahoma" w:cs="Tahoma"/>
          <w:lang w:eastAsia="pl-PL"/>
        </w:rPr>
        <w:t>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2BBE950F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</w:t>
      </w:r>
      <w:r w:rsidR="00E450D0" w:rsidRPr="00A1444F">
        <w:rPr>
          <w:rFonts w:ascii="Tahoma" w:hAnsi="Tahoma" w:cs="Tahoma"/>
          <w:lang w:eastAsia="pl-PL"/>
        </w:rPr>
        <w:t>lokalnej w</w:t>
      </w:r>
      <w:r w:rsidRPr="00A1444F">
        <w:rPr>
          <w:rFonts w:ascii="Tahoma" w:hAnsi="Tahoma" w:cs="Tahoma"/>
          <w:lang w:eastAsia="pl-PL"/>
        </w:rPr>
        <w:t xml:space="preserve">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32BC2A4F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5BF8F998" w14:textId="77777777" w:rsidR="00BB2C8F" w:rsidRPr="00794668" w:rsidRDefault="00BB2C8F" w:rsidP="00BB2C8F">
      <w:pPr>
        <w:tabs>
          <w:tab w:val="left" w:pos="426"/>
        </w:tabs>
        <w:ind w:left="426" w:hanging="426"/>
        <w:jc w:val="both"/>
        <w:rPr>
          <w:rFonts w:ascii="Tahoma" w:hAnsi="Tahoma" w:cs="Tahoma"/>
          <w:b/>
          <w:bCs/>
          <w:sz w:val="21"/>
          <w:szCs w:val="21"/>
        </w:rPr>
      </w:pPr>
      <w:r w:rsidRPr="00794668">
        <w:rPr>
          <w:rFonts w:ascii="Tahoma" w:hAnsi="Tahoma" w:cs="Tahoma"/>
          <w:b/>
          <w:bCs/>
          <w:sz w:val="21"/>
          <w:szCs w:val="21"/>
        </w:rPr>
        <w:t>„Modernizacja lokalu użytkowego położonego w Nysie przy ul. Krzywoustego 20/1u”</w:t>
      </w:r>
    </w:p>
    <w:p w14:paraId="7501B88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11E27F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proofErr w:type="gramStart"/>
      <w:r w:rsidRPr="00A1444F">
        <w:rPr>
          <w:rFonts w:ascii="Tahoma" w:hAnsi="Tahoma" w:cs="Tahoma"/>
          <w:lang w:eastAsia="pl-PL"/>
        </w:rPr>
        <w:tab/>
        <w:t xml:space="preserve">  (</w:t>
      </w:r>
      <w:proofErr w:type="gramEnd"/>
      <w:r w:rsidRPr="00A1444F">
        <w:rPr>
          <w:rFonts w:ascii="Tahoma" w:hAnsi="Tahoma" w:cs="Tahoma"/>
          <w:lang w:eastAsia="pl-PL"/>
        </w:rPr>
        <w:t>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AF85D" w14:textId="77777777" w:rsidR="009859DA" w:rsidRDefault="009859DA">
      <w:r>
        <w:separator/>
      </w:r>
    </w:p>
    <w:p w14:paraId="2816BEB6" w14:textId="77777777" w:rsidR="009859DA" w:rsidRDefault="009859DA"/>
    <w:p w14:paraId="0B9F0511" w14:textId="77777777" w:rsidR="009859DA" w:rsidRDefault="009859DA"/>
  </w:endnote>
  <w:endnote w:type="continuationSeparator" w:id="0">
    <w:p w14:paraId="74DAA53C" w14:textId="77777777" w:rsidR="009859DA" w:rsidRDefault="009859DA">
      <w:r>
        <w:continuationSeparator/>
      </w:r>
    </w:p>
    <w:p w14:paraId="0301D886" w14:textId="77777777" w:rsidR="009859DA" w:rsidRDefault="009859DA"/>
    <w:p w14:paraId="78DC4B8B" w14:textId="77777777" w:rsidR="009859DA" w:rsidRDefault="00985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C3123" w14:textId="77777777" w:rsidR="009859DA" w:rsidRDefault="009859DA">
      <w:bookmarkStart w:id="0" w:name="_Hlk510172753"/>
      <w:bookmarkEnd w:id="0"/>
      <w:r>
        <w:separator/>
      </w:r>
    </w:p>
    <w:p w14:paraId="0915D898" w14:textId="77777777" w:rsidR="009859DA" w:rsidRDefault="009859DA"/>
    <w:p w14:paraId="262300A2" w14:textId="77777777" w:rsidR="009859DA" w:rsidRDefault="009859DA"/>
  </w:footnote>
  <w:footnote w:type="continuationSeparator" w:id="0">
    <w:p w14:paraId="4069744C" w14:textId="77777777" w:rsidR="009859DA" w:rsidRDefault="009859DA">
      <w:r>
        <w:continuationSeparator/>
      </w:r>
    </w:p>
    <w:p w14:paraId="289F4ECB" w14:textId="77777777" w:rsidR="009859DA" w:rsidRDefault="009859DA"/>
    <w:p w14:paraId="029E8AA8" w14:textId="77777777" w:rsidR="009859DA" w:rsidRDefault="009859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0CC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86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97ECB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024A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16EA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6AAD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4890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59DA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1F5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774C6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2D70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2C8F"/>
    <w:rsid w:val="00BB490E"/>
    <w:rsid w:val="00BB7212"/>
    <w:rsid w:val="00BB7877"/>
    <w:rsid w:val="00BB7E04"/>
    <w:rsid w:val="00BC0B78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36A6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450D0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1073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Andrzej Teper</cp:lastModifiedBy>
  <cp:revision>10</cp:revision>
  <cp:lastPrinted>2025-05-28T05:30:00Z</cp:lastPrinted>
  <dcterms:created xsi:type="dcterms:W3CDTF">2025-06-02T07:22:00Z</dcterms:created>
  <dcterms:modified xsi:type="dcterms:W3CDTF">2026-04-21T11:58:00Z</dcterms:modified>
</cp:coreProperties>
</file>